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4D1B" w:rsidRPr="0087466D" w:rsidRDefault="00AC3CD6" w:rsidP="00924D1B">
      <w:bookmarkStart w:id="0" w:name="_GoBack"/>
      <w:bookmarkEnd w:id="0"/>
      <w:r w:rsidRPr="0087466D">
        <w:rPr>
          <w:noProof/>
          <w:color w:val="000000"/>
          <w:lang w:eastAsia="it-IT"/>
        </w:rPr>
        <w:drawing>
          <wp:inline distT="0" distB="0" distL="0" distR="0" wp14:anchorId="65E2DB73" wp14:editId="4B09C31D">
            <wp:extent cx="5760720" cy="1284647"/>
            <wp:effectExtent l="0" t="0" r="0" b="0"/>
            <wp:docPr id="2" name="Immagine 2" descr="asp_cs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 descr="asp_cs_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84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D1B" w:rsidRPr="0087466D" w:rsidRDefault="00924D1B" w:rsidP="00924D1B"/>
    <w:p w:rsidR="00994446" w:rsidRDefault="0087466D" w:rsidP="00994446">
      <w:pPr>
        <w:tabs>
          <w:tab w:val="left" w:pos="2554"/>
        </w:tabs>
        <w:rPr>
          <w:b/>
        </w:rPr>
      </w:pPr>
      <w:r w:rsidRPr="0087466D">
        <w:t xml:space="preserve">                                                             </w:t>
      </w:r>
      <w:r w:rsidR="00994446">
        <w:rPr>
          <w:b/>
        </w:rPr>
        <w:t>U.O.C. Forniture Servizi e Logistica</w:t>
      </w:r>
    </w:p>
    <w:p w:rsidR="00994446" w:rsidRDefault="00994446" w:rsidP="00994446">
      <w:pPr>
        <w:rPr>
          <w:b/>
        </w:rPr>
      </w:pPr>
    </w:p>
    <w:p w:rsidR="00994446" w:rsidRDefault="00994446" w:rsidP="00924D1B"/>
    <w:p w:rsidR="0087466D" w:rsidRDefault="007325F8" w:rsidP="002765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PROT. N. </w:t>
      </w:r>
      <w:r w:rsidR="006D094E">
        <w:rPr>
          <w:sz w:val="24"/>
          <w:szCs w:val="24"/>
        </w:rPr>
        <w:t xml:space="preserve"> </w:t>
      </w:r>
      <w:r w:rsidR="00086E99">
        <w:rPr>
          <w:sz w:val="24"/>
          <w:szCs w:val="24"/>
        </w:rPr>
        <w:t>124328 del 18.10.2021</w:t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994446">
        <w:rPr>
          <w:sz w:val="24"/>
          <w:szCs w:val="24"/>
        </w:rPr>
        <w:tab/>
      </w:r>
      <w:r w:rsidR="00B454A6">
        <w:rPr>
          <w:sz w:val="24"/>
          <w:szCs w:val="24"/>
        </w:rPr>
        <w:t xml:space="preserve">   </w:t>
      </w:r>
      <w:r w:rsidR="00B454A6">
        <w:rPr>
          <w:sz w:val="24"/>
          <w:szCs w:val="24"/>
        </w:rPr>
        <w:tab/>
      </w:r>
      <w:r w:rsidR="00994446">
        <w:rPr>
          <w:sz w:val="24"/>
          <w:szCs w:val="24"/>
        </w:rPr>
        <w:tab/>
        <w:t>Al Direttore U.O.C SISA</w:t>
      </w:r>
    </w:p>
    <w:p w:rsidR="00994446" w:rsidRDefault="00994446" w:rsidP="002765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Dott.ssa Virginia Stefano</w:t>
      </w:r>
    </w:p>
    <w:p w:rsidR="0087466D" w:rsidRDefault="0087466D" w:rsidP="002765D9">
      <w:pPr>
        <w:jc w:val="both"/>
        <w:rPr>
          <w:sz w:val="24"/>
          <w:szCs w:val="24"/>
        </w:rPr>
      </w:pPr>
    </w:p>
    <w:p w:rsidR="0087466D" w:rsidRDefault="0087466D" w:rsidP="002765D9">
      <w:pPr>
        <w:jc w:val="both"/>
        <w:rPr>
          <w:sz w:val="24"/>
          <w:szCs w:val="24"/>
        </w:rPr>
      </w:pPr>
    </w:p>
    <w:p w:rsidR="003A4F2E" w:rsidRPr="007325F8" w:rsidRDefault="00DA51AB" w:rsidP="003A4F2E">
      <w:pPr>
        <w:jc w:val="both"/>
        <w:rPr>
          <w:sz w:val="22"/>
          <w:szCs w:val="22"/>
        </w:rPr>
      </w:pPr>
      <w:r w:rsidRPr="007325F8">
        <w:rPr>
          <w:b/>
          <w:sz w:val="22"/>
          <w:szCs w:val="22"/>
        </w:rPr>
        <w:t>Oggetto:</w:t>
      </w:r>
      <w:r w:rsidRPr="007325F8">
        <w:rPr>
          <w:sz w:val="22"/>
          <w:szCs w:val="22"/>
        </w:rPr>
        <w:t xml:space="preserve"> </w:t>
      </w:r>
      <w:r w:rsidR="002B5F23" w:rsidRPr="007325F8">
        <w:rPr>
          <w:sz w:val="22"/>
          <w:szCs w:val="22"/>
        </w:rPr>
        <w:t xml:space="preserve">Richiesta </w:t>
      </w:r>
      <w:r w:rsidR="0087466D" w:rsidRPr="007325F8">
        <w:rPr>
          <w:sz w:val="22"/>
          <w:szCs w:val="22"/>
        </w:rPr>
        <w:t xml:space="preserve"> pubblicazione</w:t>
      </w:r>
      <w:r w:rsidR="001931C0" w:rsidRPr="007325F8">
        <w:rPr>
          <w:sz w:val="22"/>
          <w:szCs w:val="22"/>
        </w:rPr>
        <w:t xml:space="preserve"> </w:t>
      </w:r>
      <w:r w:rsidR="002B5F23" w:rsidRPr="007325F8">
        <w:rPr>
          <w:sz w:val="22"/>
          <w:szCs w:val="22"/>
        </w:rPr>
        <w:t xml:space="preserve">aggiudicazione </w:t>
      </w:r>
      <w:r w:rsidR="004071F4" w:rsidRPr="007325F8">
        <w:rPr>
          <w:sz w:val="22"/>
          <w:szCs w:val="22"/>
        </w:rPr>
        <w:t>definitiva</w:t>
      </w:r>
      <w:r w:rsidR="00F842A3" w:rsidRPr="007325F8">
        <w:rPr>
          <w:sz w:val="22"/>
          <w:szCs w:val="22"/>
        </w:rPr>
        <w:t xml:space="preserve"> </w:t>
      </w:r>
      <w:r w:rsidR="00F842A3" w:rsidRPr="007325F8">
        <w:rPr>
          <w:bCs/>
          <w:sz w:val="22"/>
          <w:szCs w:val="22"/>
        </w:rPr>
        <w:t>avente ad oggetto:</w:t>
      </w:r>
      <w:r w:rsidR="00F842A3" w:rsidRPr="007325F8">
        <w:rPr>
          <w:b/>
          <w:bCs/>
          <w:sz w:val="22"/>
          <w:szCs w:val="22"/>
        </w:rPr>
        <w:t xml:space="preserve"> “</w:t>
      </w:r>
      <w:r w:rsidR="00B454A6">
        <w:rPr>
          <w:sz w:val="22"/>
          <w:szCs w:val="22"/>
        </w:rPr>
        <w:t xml:space="preserve">Acquisto  </w:t>
      </w:r>
      <w:r w:rsidR="00B454A6">
        <w:rPr>
          <w:color w:val="000000"/>
          <w:sz w:val="22"/>
          <w:szCs w:val="22"/>
        </w:rPr>
        <w:t xml:space="preserve">Dispositivi per circoncisione – CIRCUMCYS </w:t>
      </w:r>
      <w:r w:rsidR="00B454A6">
        <w:rPr>
          <w:sz w:val="22"/>
          <w:szCs w:val="22"/>
        </w:rPr>
        <w:t xml:space="preserve">  per la U.O. di Urologia del P.O. di Cetraro.  </w:t>
      </w:r>
      <w:r w:rsidR="00B454A6" w:rsidRPr="004C6CB1">
        <w:rPr>
          <w:sz w:val="24"/>
          <w:szCs w:val="24"/>
        </w:rPr>
        <w:t>Definizione avviso volontario.</w:t>
      </w:r>
      <w:r w:rsidR="00B454A6">
        <w:rPr>
          <w:sz w:val="24"/>
          <w:szCs w:val="24"/>
        </w:rPr>
        <w:t>”</w:t>
      </w:r>
      <w:r w:rsidR="003A4F2E" w:rsidRPr="007325F8">
        <w:rPr>
          <w:bCs/>
          <w:sz w:val="22"/>
          <w:szCs w:val="22"/>
        </w:rPr>
        <w:t xml:space="preserve">  </w:t>
      </w:r>
    </w:p>
    <w:p w:rsidR="002E2561" w:rsidRPr="00B454A6" w:rsidRDefault="004545E1" w:rsidP="002E2561">
      <w:pPr>
        <w:pStyle w:val="Default"/>
        <w:jc w:val="both"/>
        <w:rPr>
          <w:color w:val="FF0000"/>
          <w:sz w:val="22"/>
          <w:szCs w:val="22"/>
        </w:rPr>
      </w:pPr>
      <w:r w:rsidRPr="004545E1">
        <w:rPr>
          <w:rFonts w:ascii="Times New Roman" w:hAnsi="Times New Roman" w:cs="Times New Roman"/>
          <w:color w:val="000000" w:themeColor="text1"/>
          <w:sz w:val="22"/>
          <w:szCs w:val="22"/>
        </w:rPr>
        <w:t>C77 del 02.</w:t>
      </w:r>
      <w:r w:rsidR="001F0CD5">
        <w:rPr>
          <w:rFonts w:ascii="Times New Roman" w:hAnsi="Times New Roman" w:cs="Times New Roman"/>
          <w:color w:val="000000" w:themeColor="text1"/>
          <w:sz w:val="22"/>
          <w:szCs w:val="22"/>
        </w:rPr>
        <w:t>09.</w:t>
      </w:r>
      <w:r w:rsidRPr="004545E1">
        <w:rPr>
          <w:rFonts w:ascii="Times New Roman" w:hAnsi="Times New Roman" w:cs="Times New Roman"/>
          <w:color w:val="000000" w:themeColor="text1"/>
          <w:sz w:val="22"/>
          <w:szCs w:val="22"/>
        </w:rPr>
        <w:t>2021</w:t>
      </w:r>
    </w:p>
    <w:p w:rsidR="003A4F2E" w:rsidRDefault="00053CB7" w:rsidP="003A4F2E">
      <w:pPr>
        <w:spacing w:line="240" w:lineRule="atLeast"/>
        <w:jc w:val="both"/>
        <w:rPr>
          <w:color w:val="000000"/>
          <w:sz w:val="22"/>
          <w:szCs w:val="22"/>
        </w:rPr>
      </w:pPr>
      <w:r>
        <w:rPr>
          <w:sz w:val="24"/>
          <w:szCs w:val="24"/>
        </w:rPr>
        <w:t xml:space="preserve">        </w:t>
      </w:r>
    </w:p>
    <w:p w:rsidR="003A4F2E" w:rsidRDefault="003A4F2E" w:rsidP="003A4F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Su disposizione del Dirigente U.O.C. Avv. Maria Acquaviva, c</w:t>
      </w:r>
      <w:r>
        <w:rPr>
          <w:color w:val="000000"/>
          <w:sz w:val="24"/>
          <w:szCs w:val="24"/>
        </w:rPr>
        <w:t>on la presente si chiede la pubblicazione sia sul sito a</w:t>
      </w:r>
      <w:r>
        <w:rPr>
          <w:sz w:val="24"/>
          <w:szCs w:val="24"/>
        </w:rPr>
        <w:t xml:space="preserve">ziendale e sia nella sezione Amministrazione Trasparente l’aggiudicazione </w:t>
      </w:r>
      <w:r w:rsidR="007325F8">
        <w:rPr>
          <w:sz w:val="24"/>
          <w:szCs w:val="24"/>
        </w:rPr>
        <w:t>definitiva</w:t>
      </w:r>
      <w:r>
        <w:rPr>
          <w:sz w:val="24"/>
          <w:szCs w:val="24"/>
        </w:rPr>
        <w:t xml:space="preserve"> relativa</w:t>
      </w:r>
      <w:r w:rsidR="00B454A6">
        <w:rPr>
          <w:sz w:val="24"/>
          <w:szCs w:val="24"/>
        </w:rPr>
        <w:t xml:space="preserve"> all’acquisto </w:t>
      </w:r>
      <w:r w:rsidR="00B454A6">
        <w:rPr>
          <w:color w:val="000000"/>
          <w:sz w:val="22"/>
          <w:szCs w:val="22"/>
        </w:rPr>
        <w:t xml:space="preserve">Dispositivi per circoncisione – CIRCUMCYS </w:t>
      </w:r>
      <w:r w:rsidR="00B454A6">
        <w:rPr>
          <w:sz w:val="22"/>
          <w:szCs w:val="22"/>
        </w:rPr>
        <w:t xml:space="preserve">  per la U.O. di Urologia del P.O. di Cetraro.  </w:t>
      </w:r>
      <w:r w:rsidR="00B454A6" w:rsidRPr="004C6CB1">
        <w:rPr>
          <w:sz w:val="24"/>
          <w:szCs w:val="24"/>
        </w:rPr>
        <w:t>Definizione avviso volontario</w:t>
      </w:r>
      <w:r>
        <w:rPr>
          <w:color w:val="000000"/>
          <w:sz w:val="24"/>
          <w:szCs w:val="24"/>
        </w:rPr>
        <w:t>.</w:t>
      </w:r>
    </w:p>
    <w:p w:rsidR="003A4F2E" w:rsidRDefault="003A4F2E" w:rsidP="003A4F2E">
      <w:pPr>
        <w:pStyle w:val="Default"/>
        <w:jc w:val="both"/>
      </w:pPr>
    </w:p>
    <w:p w:rsidR="003A4F2E" w:rsidRDefault="003A4F2E" w:rsidP="003A4F2E">
      <w:pPr>
        <w:jc w:val="both"/>
        <w:rPr>
          <w:sz w:val="24"/>
          <w:szCs w:val="24"/>
        </w:rPr>
      </w:pPr>
      <w:r>
        <w:rPr>
          <w:sz w:val="24"/>
          <w:szCs w:val="24"/>
        </w:rPr>
        <w:t>Certi di un sollecito riscontro, si coglie l’occasione per porgere distinti saluti.</w:t>
      </w:r>
    </w:p>
    <w:p w:rsidR="003A4F2E" w:rsidRPr="00DA51AB" w:rsidRDefault="003A4F2E" w:rsidP="003A4F2E">
      <w:pPr>
        <w:jc w:val="both"/>
        <w:rPr>
          <w:sz w:val="24"/>
          <w:szCs w:val="24"/>
        </w:rPr>
      </w:pPr>
    </w:p>
    <w:p w:rsidR="003A4F2E" w:rsidRDefault="003A4F2E" w:rsidP="003A4F2E">
      <w:pPr>
        <w:jc w:val="both"/>
        <w:rPr>
          <w:sz w:val="24"/>
          <w:szCs w:val="24"/>
          <w:u w:val="single"/>
        </w:rPr>
      </w:pPr>
    </w:p>
    <w:p w:rsidR="003A4F2E" w:rsidRDefault="003A4F2E" w:rsidP="003A4F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Il </w:t>
      </w:r>
      <w:proofErr w:type="spellStart"/>
      <w:r>
        <w:rPr>
          <w:b/>
          <w:sz w:val="22"/>
          <w:szCs w:val="22"/>
        </w:rPr>
        <w:t>Rup</w:t>
      </w:r>
      <w:proofErr w:type="spellEnd"/>
    </w:p>
    <w:p w:rsidR="003A4F2E" w:rsidRDefault="003A4F2E" w:rsidP="003A4F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Sig.ra Annarita Pacchiano</w:t>
      </w:r>
    </w:p>
    <w:p w:rsidR="003A4F2E" w:rsidRPr="00CE050A" w:rsidRDefault="003A4F2E" w:rsidP="003A4F2E">
      <w:pPr>
        <w:jc w:val="center"/>
        <w:rPr>
          <w:b/>
          <w:color w:val="000000"/>
        </w:rPr>
      </w:pPr>
      <w:r>
        <w:rPr>
          <w:b/>
          <w:sz w:val="22"/>
          <w:szCs w:val="22"/>
        </w:rPr>
        <w:t>Economo P.O. di Praia a Mare e Area Alto Tirreno</w:t>
      </w:r>
    </w:p>
    <w:p w:rsidR="003A4F2E" w:rsidRDefault="003A4F2E" w:rsidP="003A4F2E">
      <w:pPr>
        <w:ind w:left="3540" w:firstLine="708"/>
        <w:jc w:val="center"/>
        <w:rPr>
          <w:sz w:val="24"/>
          <w:szCs w:val="24"/>
        </w:rPr>
      </w:pPr>
    </w:p>
    <w:p w:rsidR="003A4F2E" w:rsidRDefault="003A4F2E" w:rsidP="003A4F2E">
      <w:pPr>
        <w:ind w:left="3540" w:firstLine="708"/>
        <w:jc w:val="center"/>
        <w:rPr>
          <w:sz w:val="24"/>
          <w:szCs w:val="24"/>
        </w:rPr>
      </w:pPr>
    </w:p>
    <w:p w:rsidR="003A4F2E" w:rsidRPr="00D65598" w:rsidRDefault="003A4F2E" w:rsidP="003A4F2E">
      <w:pPr>
        <w:pStyle w:val="NormaleWeb"/>
        <w:spacing w:beforeAutospacing="0" w:after="0" w:afterAutospacing="0" w:line="240" w:lineRule="atLeast"/>
        <w:ind w:left="-284"/>
      </w:pPr>
      <w:r w:rsidRPr="001B1004">
        <w:rPr>
          <w:color w:val="000000"/>
          <w:sz w:val="22"/>
          <w:szCs w:val="22"/>
        </w:rPr>
        <w:t>* firma autografa sostituita a mezzo stampa ai sensi dell’art. 3, comma 2, del D.Lgs.39/9</w:t>
      </w:r>
      <w:r>
        <w:rPr>
          <w:color w:val="000000"/>
          <w:sz w:val="22"/>
          <w:szCs w:val="22"/>
        </w:rPr>
        <w:t>3</w:t>
      </w:r>
      <w:r w:rsidRPr="006845F6">
        <w:rPr>
          <w:b/>
          <w:color w:val="000000"/>
          <w:sz w:val="22"/>
          <w:szCs w:val="22"/>
        </w:rPr>
        <w:t xml:space="preserve">   </w:t>
      </w:r>
    </w:p>
    <w:p w:rsidR="00932809" w:rsidRDefault="00932809" w:rsidP="006C786B">
      <w:pPr>
        <w:ind w:left="3540" w:firstLine="708"/>
        <w:jc w:val="both"/>
        <w:rPr>
          <w:sz w:val="24"/>
          <w:szCs w:val="24"/>
        </w:rPr>
      </w:pPr>
    </w:p>
    <w:p w:rsidR="003A4F2E" w:rsidRDefault="003A4F2E" w:rsidP="006C786B">
      <w:pPr>
        <w:ind w:left="3540" w:firstLine="708"/>
        <w:jc w:val="both"/>
        <w:rPr>
          <w:sz w:val="24"/>
          <w:szCs w:val="24"/>
        </w:rPr>
      </w:pPr>
    </w:p>
    <w:p w:rsidR="005E6DE3" w:rsidRDefault="003A4F2E" w:rsidP="003A4F2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. </w:t>
      </w:r>
    </w:p>
    <w:p w:rsidR="003A4F2E" w:rsidRDefault="003A4F2E" w:rsidP="005E6DE3">
      <w:pPr>
        <w:pStyle w:val="Paragrafoelenco"/>
        <w:numPr>
          <w:ilvl w:val="0"/>
          <w:numId w:val="7"/>
        </w:numPr>
        <w:jc w:val="both"/>
        <w:rPr>
          <w:sz w:val="24"/>
          <w:szCs w:val="24"/>
        </w:rPr>
      </w:pPr>
      <w:r w:rsidRPr="005E6DE3">
        <w:rPr>
          <w:sz w:val="24"/>
          <w:szCs w:val="24"/>
        </w:rPr>
        <w:t xml:space="preserve">delibera n. </w:t>
      </w:r>
      <w:r w:rsidR="001F0CD5">
        <w:rPr>
          <w:sz w:val="24"/>
          <w:szCs w:val="24"/>
        </w:rPr>
        <w:t>520</w:t>
      </w:r>
      <w:r w:rsidRPr="005E6DE3">
        <w:rPr>
          <w:sz w:val="24"/>
          <w:szCs w:val="24"/>
        </w:rPr>
        <w:t xml:space="preserve"> del </w:t>
      </w:r>
      <w:r w:rsidR="001F0CD5">
        <w:rPr>
          <w:sz w:val="24"/>
          <w:szCs w:val="24"/>
        </w:rPr>
        <w:t>13.10</w:t>
      </w:r>
      <w:r w:rsidRPr="005E6DE3">
        <w:rPr>
          <w:sz w:val="24"/>
          <w:szCs w:val="24"/>
        </w:rPr>
        <w:t xml:space="preserve">.2021 </w:t>
      </w:r>
    </w:p>
    <w:p w:rsidR="005E6DE3" w:rsidRDefault="005E6DE3" w:rsidP="005E6DE3">
      <w:pPr>
        <w:pStyle w:val="Paragrafoelenco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aggiudicazione definitiva</w:t>
      </w:r>
    </w:p>
    <w:sectPr w:rsidR="005E6DE3" w:rsidSect="00E95D22">
      <w:footerReference w:type="default" r:id="rId10"/>
      <w:footnotePr>
        <w:pos w:val="beneathText"/>
      </w:footnotePr>
      <w:pgSz w:w="12240" w:h="15840"/>
      <w:pgMar w:top="851" w:right="1467" w:bottom="1701" w:left="1701" w:header="720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264" w:rsidRDefault="00284264">
      <w:r>
        <w:separator/>
      </w:r>
    </w:p>
  </w:endnote>
  <w:endnote w:type="continuationSeparator" w:id="0">
    <w:p w:rsidR="00284264" w:rsidRDefault="0028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Courier 10 cpi"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640264"/>
      <w:docPartObj>
        <w:docPartGallery w:val="Page Numbers (Bottom of Page)"/>
        <w:docPartUnique/>
      </w:docPartObj>
    </w:sdtPr>
    <w:sdtEndPr/>
    <w:sdtContent>
      <w:p w:rsidR="001D3332" w:rsidRDefault="00C63672">
        <w:pPr>
          <w:pStyle w:val="Pidipagina"/>
          <w:jc w:val="right"/>
        </w:pPr>
        <w:r>
          <w:fldChar w:fldCharType="begin"/>
        </w:r>
        <w:r w:rsidR="001D3332">
          <w:instrText>PAGE   \* MERGEFORMAT</w:instrText>
        </w:r>
        <w:r>
          <w:fldChar w:fldCharType="separate"/>
        </w:r>
        <w:r w:rsidR="007605CB">
          <w:rPr>
            <w:noProof/>
          </w:rPr>
          <w:t>1</w:t>
        </w:r>
        <w:r>
          <w:fldChar w:fldCharType="end"/>
        </w:r>
      </w:p>
    </w:sdtContent>
  </w:sdt>
  <w:p w:rsidR="00B01295" w:rsidRPr="001A7A73" w:rsidRDefault="00B01295">
    <w:pPr>
      <w:pStyle w:val="Pidipagin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264" w:rsidRDefault="00284264">
      <w:r>
        <w:separator/>
      </w:r>
    </w:p>
  </w:footnote>
  <w:footnote w:type="continuationSeparator" w:id="0">
    <w:p w:rsidR="00284264" w:rsidRDefault="00284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12E3F8C"/>
    <w:multiLevelType w:val="hybridMultilevel"/>
    <w:tmpl w:val="5418804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54228"/>
    <w:multiLevelType w:val="hybridMultilevel"/>
    <w:tmpl w:val="A140AF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11681"/>
    <w:multiLevelType w:val="hybridMultilevel"/>
    <w:tmpl w:val="F522C020"/>
    <w:lvl w:ilvl="0" w:tplc="D5D625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8240D2"/>
    <w:multiLevelType w:val="hybridMultilevel"/>
    <w:tmpl w:val="1B8E83B4"/>
    <w:lvl w:ilvl="0" w:tplc="F3E2C18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3E"/>
    <w:rsid w:val="00014F09"/>
    <w:rsid w:val="00020DFF"/>
    <w:rsid w:val="00032FF0"/>
    <w:rsid w:val="00040037"/>
    <w:rsid w:val="0005169E"/>
    <w:rsid w:val="00053CB7"/>
    <w:rsid w:val="0005472E"/>
    <w:rsid w:val="000557B7"/>
    <w:rsid w:val="000605D9"/>
    <w:rsid w:val="00066378"/>
    <w:rsid w:val="00066C53"/>
    <w:rsid w:val="000853CE"/>
    <w:rsid w:val="00086E99"/>
    <w:rsid w:val="000B0C87"/>
    <w:rsid w:val="000C1D9E"/>
    <w:rsid w:val="000E260B"/>
    <w:rsid w:val="000F2523"/>
    <w:rsid w:val="000F5E35"/>
    <w:rsid w:val="00101BDC"/>
    <w:rsid w:val="00103CAB"/>
    <w:rsid w:val="0010450C"/>
    <w:rsid w:val="00106AEC"/>
    <w:rsid w:val="001226F8"/>
    <w:rsid w:val="00123348"/>
    <w:rsid w:val="00127986"/>
    <w:rsid w:val="001401ED"/>
    <w:rsid w:val="00145154"/>
    <w:rsid w:val="001628FC"/>
    <w:rsid w:val="001635B5"/>
    <w:rsid w:val="00186379"/>
    <w:rsid w:val="001931C0"/>
    <w:rsid w:val="00194EF2"/>
    <w:rsid w:val="001951D5"/>
    <w:rsid w:val="001A171D"/>
    <w:rsid w:val="001A3DFA"/>
    <w:rsid w:val="001A7A73"/>
    <w:rsid w:val="001C0F0B"/>
    <w:rsid w:val="001C19D3"/>
    <w:rsid w:val="001D3332"/>
    <w:rsid w:val="001D3978"/>
    <w:rsid w:val="001D73AF"/>
    <w:rsid w:val="001E0103"/>
    <w:rsid w:val="001E6DC2"/>
    <w:rsid w:val="001F0CD5"/>
    <w:rsid w:val="0020013F"/>
    <w:rsid w:val="00214340"/>
    <w:rsid w:val="0022390E"/>
    <w:rsid w:val="00232111"/>
    <w:rsid w:val="00265E40"/>
    <w:rsid w:val="00266404"/>
    <w:rsid w:val="002765D9"/>
    <w:rsid w:val="00284264"/>
    <w:rsid w:val="0029494D"/>
    <w:rsid w:val="002B1099"/>
    <w:rsid w:val="002B2A3C"/>
    <w:rsid w:val="002B52CE"/>
    <w:rsid w:val="002B5F23"/>
    <w:rsid w:val="002C2C93"/>
    <w:rsid w:val="002C64CB"/>
    <w:rsid w:val="002C6CEA"/>
    <w:rsid w:val="002E2561"/>
    <w:rsid w:val="002F3241"/>
    <w:rsid w:val="002F617A"/>
    <w:rsid w:val="00311EE6"/>
    <w:rsid w:val="00330085"/>
    <w:rsid w:val="00333904"/>
    <w:rsid w:val="00337A82"/>
    <w:rsid w:val="00344E19"/>
    <w:rsid w:val="0036154D"/>
    <w:rsid w:val="00370D04"/>
    <w:rsid w:val="00371F83"/>
    <w:rsid w:val="003776DC"/>
    <w:rsid w:val="003825C4"/>
    <w:rsid w:val="00386487"/>
    <w:rsid w:val="003A0ACA"/>
    <w:rsid w:val="003A2C7B"/>
    <w:rsid w:val="003A326E"/>
    <w:rsid w:val="003A4F2E"/>
    <w:rsid w:val="003B4C63"/>
    <w:rsid w:val="003C7785"/>
    <w:rsid w:val="003C7D2F"/>
    <w:rsid w:val="003D3457"/>
    <w:rsid w:val="003D5542"/>
    <w:rsid w:val="003F1D2C"/>
    <w:rsid w:val="0040204E"/>
    <w:rsid w:val="004071F4"/>
    <w:rsid w:val="004321A4"/>
    <w:rsid w:val="00435AB3"/>
    <w:rsid w:val="004514D1"/>
    <w:rsid w:val="00453AF7"/>
    <w:rsid w:val="004545E1"/>
    <w:rsid w:val="00463212"/>
    <w:rsid w:val="004648B5"/>
    <w:rsid w:val="00473F76"/>
    <w:rsid w:val="00475B3D"/>
    <w:rsid w:val="00477179"/>
    <w:rsid w:val="004903F5"/>
    <w:rsid w:val="00494B54"/>
    <w:rsid w:val="004969A0"/>
    <w:rsid w:val="004A7D33"/>
    <w:rsid w:val="004B35D0"/>
    <w:rsid w:val="004C652C"/>
    <w:rsid w:val="004D4484"/>
    <w:rsid w:val="004E22C2"/>
    <w:rsid w:val="004E262C"/>
    <w:rsid w:val="005116FE"/>
    <w:rsid w:val="0053564F"/>
    <w:rsid w:val="00541668"/>
    <w:rsid w:val="00544D8F"/>
    <w:rsid w:val="00545A2C"/>
    <w:rsid w:val="00545F63"/>
    <w:rsid w:val="005509E4"/>
    <w:rsid w:val="00556268"/>
    <w:rsid w:val="005607E0"/>
    <w:rsid w:val="005705E8"/>
    <w:rsid w:val="005B703E"/>
    <w:rsid w:val="005D1CD4"/>
    <w:rsid w:val="005D5AF0"/>
    <w:rsid w:val="005E60EF"/>
    <w:rsid w:val="005E6DE3"/>
    <w:rsid w:val="005F1F26"/>
    <w:rsid w:val="005F2150"/>
    <w:rsid w:val="005F280A"/>
    <w:rsid w:val="005F4F77"/>
    <w:rsid w:val="00627BFD"/>
    <w:rsid w:val="006411DD"/>
    <w:rsid w:val="00660FB0"/>
    <w:rsid w:val="006664FD"/>
    <w:rsid w:val="00672386"/>
    <w:rsid w:val="00684E69"/>
    <w:rsid w:val="006A3945"/>
    <w:rsid w:val="006A581D"/>
    <w:rsid w:val="006B030A"/>
    <w:rsid w:val="006C786B"/>
    <w:rsid w:val="006D094E"/>
    <w:rsid w:val="006D2F03"/>
    <w:rsid w:val="006F2357"/>
    <w:rsid w:val="00710B7F"/>
    <w:rsid w:val="007325F8"/>
    <w:rsid w:val="00735264"/>
    <w:rsid w:val="00752CAE"/>
    <w:rsid w:val="00753A43"/>
    <w:rsid w:val="007605CB"/>
    <w:rsid w:val="007621C4"/>
    <w:rsid w:val="00773525"/>
    <w:rsid w:val="0077680F"/>
    <w:rsid w:val="00776E8D"/>
    <w:rsid w:val="007947E8"/>
    <w:rsid w:val="007A0A02"/>
    <w:rsid w:val="007A1953"/>
    <w:rsid w:val="007D2611"/>
    <w:rsid w:val="007D7B9B"/>
    <w:rsid w:val="007E2DCA"/>
    <w:rsid w:val="0080007E"/>
    <w:rsid w:val="00803641"/>
    <w:rsid w:val="00812B60"/>
    <w:rsid w:val="00832903"/>
    <w:rsid w:val="008428C9"/>
    <w:rsid w:val="00843180"/>
    <w:rsid w:val="00846E33"/>
    <w:rsid w:val="008531CD"/>
    <w:rsid w:val="00853443"/>
    <w:rsid w:val="00862F68"/>
    <w:rsid w:val="00864145"/>
    <w:rsid w:val="0086539B"/>
    <w:rsid w:val="00867461"/>
    <w:rsid w:val="0087466D"/>
    <w:rsid w:val="008A7807"/>
    <w:rsid w:val="008B762C"/>
    <w:rsid w:val="008C2E2A"/>
    <w:rsid w:val="008D41F8"/>
    <w:rsid w:val="008D4CC4"/>
    <w:rsid w:val="008E7C46"/>
    <w:rsid w:val="008F5D98"/>
    <w:rsid w:val="008F6673"/>
    <w:rsid w:val="008F7864"/>
    <w:rsid w:val="009076CB"/>
    <w:rsid w:val="00910610"/>
    <w:rsid w:val="00916A47"/>
    <w:rsid w:val="00920CE7"/>
    <w:rsid w:val="00924D1B"/>
    <w:rsid w:val="0093084A"/>
    <w:rsid w:val="00932809"/>
    <w:rsid w:val="009433F7"/>
    <w:rsid w:val="00952E7F"/>
    <w:rsid w:val="00982F4C"/>
    <w:rsid w:val="00986306"/>
    <w:rsid w:val="00987ABE"/>
    <w:rsid w:val="00994446"/>
    <w:rsid w:val="009A06E2"/>
    <w:rsid w:val="009A68D6"/>
    <w:rsid w:val="009B4EB0"/>
    <w:rsid w:val="009B5535"/>
    <w:rsid w:val="009C51EB"/>
    <w:rsid w:val="009C66B7"/>
    <w:rsid w:val="009D4906"/>
    <w:rsid w:val="009D5632"/>
    <w:rsid w:val="009E47C6"/>
    <w:rsid w:val="009E6774"/>
    <w:rsid w:val="00A00BCB"/>
    <w:rsid w:val="00A02564"/>
    <w:rsid w:val="00A12401"/>
    <w:rsid w:val="00A17C08"/>
    <w:rsid w:val="00A42C20"/>
    <w:rsid w:val="00A558ED"/>
    <w:rsid w:val="00A66B4C"/>
    <w:rsid w:val="00A7398E"/>
    <w:rsid w:val="00A752F2"/>
    <w:rsid w:val="00A819CF"/>
    <w:rsid w:val="00A82A74"/>
    <w:rsid w:val="00A84BF6"/>
    <w:rsid w:val="00A95F04"/>
    <w:rsid w:val="00A97CE4"/>
    <w:rsid w:val="00AA1D44"/>
    <w:rsid w:val="00AA4F0D"/>
    <w:rsid w:val="00AA73CA"/>
    <w:rsid w:val="00AB3858"/>
    <w:rsid w:val="00AB796A"/>
    <w:rsid w:val="00AC05F7"/>
    <w:rsid w:val="00AC3CD6"/>
    <w:rsid w:val="00AD0986"/>
    <w:rsid w:val="00AD61A2"/>
    <w:rsid w:val="00AE35FB"/>
    <w:rsid w:val="00AF22BF"/>
    <w:rsid w:val="00B00CB6"/>
    <w:rsid w:val="00B01295"/>
    <w:rsid w:val="00B029ED"/>
    <w:rsid w:val="00B14718"/>
    <w:rsid w:val="00B16917"/>
    <w:rsid w:val="00B319DD"/>
    <w:rsid w:val="00B44530"/>
    <w:rsid w:val="00B454A6"/>
    <w:rsid w:val="00B52758"/>
    <w:rsid w:val="00B60D76"/>
    <w:rsid w:val="00B6278F"/>
    <w:rsid w:val="00B65341"/>
    <w:rsid w:val="00B66513"/>
    <w:rsid w:val="00B71A1F"/>
    <w:rsid w:val="00B739E9"/>
    <w:rsid w:val="00B950A4"/>
    <w:rsid w:val="00BA556F"/>
    <w:rsid w:val="00BA615B"/>
    <w:rsid w:val="00BC2598"/>
    <w:rsid w:val="00BD0C0C"/>
    <w:rsid w:val="00BE0BBF"/>
    <w:rsid w:val="00BE72BB"/>
    <w:rsid w:val="00BF47F1"/>
    <w:rsid w:val="00BF6151"/>
    <w:rsid w:val="00BF6F57"/>
    <w:rsid w:val="00C04B67"/>
    <w:rsid w:val="00C13393"/>
    <w:rsid w:val="00C13A30"/>
    <w:rsid w:val="00C13C49"/>
    <w:rsid w:val="00C3164D"/>
    <w:rsid w:val="00C508F3"/>
    <w:rsid w:val="00C63672"/>
    <w:rsid w:val="00C64E8A"/>
    <w:rsid w:val="00C6798A"/>
    <w:rsid w:val="00C71F8F"/>
    <w:rsid w:val="00C825FF"/>
    <w:rsid w:val="00C929E9"/>
    <w:rsid w:val="00CA0707"/>
    <w:rsid w:val="00CA6273"/>
    <w:rsid w:val="00CA66CE"/>
    <w:rsid w:val="00CB054F"/>
    <w:rsid w:val="00CB4BCC"/>
    <w:rsid w:val="00CB6D80"/>
    <w:rsid w:val="00CD321C"/>
    <w:rsid w:val="00CD4855"/>
    <w:rsid w:val="00CD7AAE"/>
    <w:rsid w:val="00D01CD7"/>
    <w:rsid w:val="00D02E29"/>
    <w:rsid w:val="00D06264"/>
    <w:rsid w:val="00D23696"/>
    <w:rsid w:val="00D329DB"/>
    <w:rsid w:val="00D37064"/>
    <w:rsid w:val="00D47BDF"/>
    <w:rsid w:val="00D5013F"/>
    <w:rsid w:val="00D74826"/>
    <w:rsid w:val="00D760D5"/>
    <w:rsid w:val="00D814A7"/>
    <w:rsid w:val="00D826D6"/>
    <w:rsid w:val="00D852AC"/>
    <w:rsid w:val="00D87750"/>
    <w:rsid w:val="00D87B85"/>
    <w:rsid w:val="00D94ED4"/>
    <w:rsid w:val="00DA51AB"/>
    <w:rsid w:val="00DC02D0"/>
    <w:rsid w:val="00DC22B1"/>
    <w:rsid w:val="00DD25BC"/>
    <w:rsid w:val="00DD47DB"/>
    <w:rsid w:val="00DE25A7"/>
    <w:rsid w:val="00DE3E9C"/>
    <w:rsid w:val="00DE5C3B"/>
    <w:rsid w:val="00DF3EBE"/>
    <w:rsid w:val="00E020A1"/>
    <w:rsid w:val="00E0763D"/>
    <w:rsid w:val="00E12060"/>
    <w:rsid w:val="00E23C5A"/>
    <w:rsid w:val="00E320C7"/>
    <w:rsid w:val="00E63CCB"/>
    <w:rsid w:val="00E71A1F"/>
    <w:rsid w:val="00E73F61"/>
    <w:rsid w:val="00E87721"/>
    <w:rsid w:val="00E95D22"/>
    <w:rsid w:val="00EC2E7E"/>
    <w:rsid w:val="00EC4912"/>
    <w:rsid w:val="00ED472B"/>
    <w:rsid w:val="00EE1AB4"/>
    <w:rsid w:val="00EF2AC2"/>
    <w:rsid w:val="00EF6337"/>
    <w:rsid w:val="00EF7241"/>
    <w:rsid w:val="00EF7A96"/>
    <w:rsid w:val="00EF7B3A"/>
    <w:rsid w:val="00F07021"/>
    <w:rsid w:val="00F14486"/>
    <w:rsid w:val="00F3010E"/>
    <w:rsid w:val="00F35EF2"/>
    <w:rsid w:val="00F64C46"/>
    <w:rsid w:val="00F80C59"/>
    <w:rsid w:val="00F8340A"/>
    <w:rsid w:val="00F842A3"/>
    <w:rsid w:val="00F86B7B"/>
    <w:rsid w:val="00F938B3"/>
    <w:rsid w:val="00F972AF"/>
    <w:rsid w:val="00FA59EC"/>
    <w:rsid w:val="00FA6647"/>
    <w:rsid w:val="00FB073E"/>
    <w:rsid w:val="00FB1060"/>
    <w:rsid w:val="00FB19B3"/>
    <w:rsid w:val="00FB1CB4"/>
    <w:rsid w:val="00FC6A4E"/>
    <w:rsid w:val="00FD0784"/>
    <w:rsid w:val="00FE675E"/>
    <w:rsid w:val="00FF1969"/>
    <w:rsid w:val="00FF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3180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843180"/>
    <w:pPr>
      <w:keepNext/>
      <w:tabs>
        <w:tab w:val="num" w:pos="432"/>
      </w:tabs>
      <w:ind w:left="432" w:hanging="432"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843180"/>
    <w:pPr>
      <w:keepNext/>
      <w:tabs>
        <w:tab w:val="num" w:pos="576"/>
      </w:tabs>
      <w:ind w:left="576" w:hanging="576"/>
      <w:jc w:val="center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843180"/>
    <w:pPr>
      <w:keepNext/>
      <w:tabs>
        <w:tab w:val="num" w:pos="720"/>
      </w:tabs>
      <w:ind w:left="720" w:hanging="720"/>
      <w:jc w:val="right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rsid w:val="00843180"/>
    <w:pPr>
      <w:keepNext/>
      <w:tabs>
        <w:tab w:val="num" w:pos="864"/>
      </w:tabs>
      <w:ind w:left="864" w:hanging="864"/>
      <w:jc w:val="center"/>
      <w:outlineLvl w:val="3"/>
    </w:pPr>
    <w:rPr>
      <w:rFonts w:ascii="Garamond" w:hAnsi="Garamond"/>
      <w:b/>
      <w:sz w:val="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5">
    <w:name w:val="heading 5"/>
    <w:basedOn w:val="Normale"/>
    <w:next w:val="Normale"/>
    <w:qFormat/>
    <w:rsid w:val="00843180"/>
    <w:pPr>
      <w:keepNext/>
      <w:tabs>
        <w:tab w:val="num" w:pos="1008"/>
      </w:tabs>
      <w:ind w:left="1008" w:hanging="1008"/>
      <w:jc w:val="right"/>
      <w:outlineLvl w:val="4"/>
    </w:pPr>
    <w:rPr>
      <w:rFonts w:ascii="Garamond" w:hAnsi="Garamond"/>
      <w:b/>
      <w:i/>
      <w:sz w:val="24"/>
    </w:rPr>
  </w:style>
  <w:style w:type="paragraph" w:styleId="Titolo6">
    <w:name w:val="heading 6"/>
    <w:basedOn w:val="Normale"/>
    <w:next w:val="Normale"/>
    <w:qFormat/>
    <w:rsid w:val="00843180"/>
    <w:pPr>
      <w:keepNext/>
      <w:tabs>
        <w:tab w:val="num" w:pos="1152"/>
      </w:tabs>
      <w:ind w:left="1152" w:hanging="1152"/>
      <w:jc w:val="center"/>
      <w:outlineLvl w:val="5"/>
    </w:pPr>
    <w:rPr>
      <w:rFonts w:ascii="Garamond" w:hAnsi="Garamond"/>
      <w:i/>
      <w:sz w:val="24"/>
    </w:rPr>
  </w:style>
  <w:style w:type="paragraph" w:styleId="Titolo7">
    <w:name w:val="heading 7"/>
    <w:basedOn w:val="Normale"/>
    <w:next w:val="Normale"/>
    <w:qFormat/>
    <w:rsid w:val="00843180"/>
    <w:pPr>
      <w:keepNext/>
      <w:tabs>
        <w:tab w:val="num" w:pos="1296"/>
      </w:tabs>
      <w:ind w:left="1296" w:hanging="1296"/>
      <w:jc w:val="center"/>
      <w:outlineLvl w:val="6"/>
    </w:pPr>
    <w:rPr>
      <w:rFonts w:ascii="Garamond" w:hAnsi="Garamond"/>
      <w:b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8">
    <w:name w:val="heading 8"/>
    <w:basedOn w:val="Normale"/>
    <w:next w:val="Normale"/>
    <w:qFormat/>
    <w:rsid w:val="00843180"/>
    <w:pPr>
      <w:keepNext/>
      <w:tabs>
        <w:tab w:val="num" w:pos="1440"/>
      </w:tabs>
      <w:ind w:left="1440" w:hanging="1440"/>
      <w:jc w:val="center"/>
      <w:outlineLvl w:val="7"/>
    </w:pPr>
    <w:rPr>
      <w:b/>
      <w:i/>
      <w:sz w:val="24"/>
    </w:rPr>
  </w:style>
  <w:style w:type="paragraph" w:styleId="Titolo9">
    <w:name w:val="heading 9"/>
    <w:basedOn w:val="Normale"/>
    <w:next w:val="Normale"/>
    <w:qFormat/>
    <w:rsid w:val="00843180"/>
    <w:pPr>
      <w:keepNext/>
      <w:tabs>
        <w:tab w:val="num" w:pos="1584"/>
      </w:tabs>
      <w:ind w:left="1584" w:hanging="1584"/>
      <w:jc w:val="center"/>
      <w:outlineLvl w:val="8"/>
    </w:pPr>
    <w:rPr>
      <w:b/>
      <w:color w:val="80008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4z0">
    <w:name w:val="WW8Num4z0"/>
    <w:rsid w:val="00843180"/>
    <w:rPr>
      <w:rFonts w:ascii="Symbol" w:hAnsi="Symbol"/>
    </w:rPr>
  </w:style>
  <w:style w:type="character" w:customStyle="1" w:styleId="WW8Num4z1">
    <w:name w:val="WW8Num4z1"/>
    <w:rsid w:val="00843180"/>
    <w:rPr>
      <w:rFonts w:ascii="Courier New" w:hAnsi="Courier New" w:cs="Courier New"/>
    </w:rPr>
  </w:style>
  <w:style w:type="character" w:customStyle="1" w:styleId="WW8Num4z2">
    <w:name w:val="WW8Num4z2"/>
    <w:rsid w:val="00843180"/>
    <w:rPr>
      <w:rFonts w:ascii="Wingdings" w:hAnsi="Wingdings"/>
    </w:rPr>
  </w:style>
  <w:style w:type="character" w:customStyle="1" w:styleId="WW8Num5z0">
    <w:name w:val="WW8Num5z0"/>
    <w:rsid w:val="00843180"/>
    <w:rPr>
      <w:rFonts w:ascii="Symbol" w:hAnsi="Symbol"/>
    </w:rPr>
  </w:style>
  <w:style w:type="character" w:customStyle="1" w:styleId="WW8Num7z0">
    <w:name w:val="WW8Num7z0"/>
    <w:rsid w:val="00843180"/>
    <w:rPr>
      <w:rFonts w:ascii="Times New Roman" w:hAnsi="Times New Roman"/>
    </w:rPr>
  </w:style>
  <w:style w:type="character" w:customStyle="1" w:styleId="WW8Num7z1">
    <w:name w:val="WW8Num7z1"/>
    <w:rsid w:val="00843180"/>
    <w:rPr>
      <w:rFonts w:ascii="Courier New" w:hAnsi="Courier New" w:cs="Courier New"/>
    </w:rPr>
  </w:style>
  <w:style w:type="character" w:customStyle="1" w:styleId="WW8Num7z2">
    <w:name w:val="WW8Num7z2"/>
    <w:rsid w:val="00843180"/>
    <w:rPr>
      <w:rFonts w:ascii="Wingdings" w:hAnsi="Wingdings"/>
    </w:rPr>
  </w:style>
  <w:style w:type="character" w:customStyle="1" w:styleId="WW8Num7z3">
    <w:name w:val="WW8Num7z3"/>
    <w:rsid w:val="00843180"/>
    <w:rPr>
      <w:rFonts w:ascii="Symbol" w:hAnsi="Symbol"/>
    </w:rPr>
  </w:style>
  <w:style w:type="character" w:customStyle="1" w:styleId="WW8Num10z0">
    <w:name w:val="WW8Num10z0"/>
    <w:rsid w:val="00843180"/>
    <w:rPr>
      <w:rFonts w:ascii="Symbol" w:hAnsi="Symbol"/>
    </w:rPr>
  </w:style>
  <w:style w:type="character" w:customStyle="1" w:styleId="WW8Num12z0">
    <w:name w:val="WW8Num12z0"/>
    <w:rsid w:val="00843180"/>
    <w:rPr>
      <w:rFonts w:ascii="Times New Roman" w:hAnsi="Times New Roman"/>
    </w:rPr>
  </w:style>
  <w:style w:type="character" w:customStyle="1" w:styleId="WW8Num16z0">
    <w:name w:val="WW8Num16z0"/>
    <w:rsid w:val="00843180"/>
    <w:rPr>
      <w:rFonts w:ascii="Symbol" w:hAnsi="Symbol"/>
    </w:rPr>
  </w:style>
  <w:style w:type="character" w:customStyle="1" w:styleId="WW8Num17z0">
    <w:name w:val="WW8Num17z0"/>
    <w:rsid w:val="00843180"/>
    <w:rPr>
      <w:rFonts w:ascii="Symbol" w:hAnsi="Symbol"/>
    </w:rPr>
  </w:style>
  <w:style w:type="character" w:customStyle="1" w:styleId="WW8Num17z1">
    <w:name w:val="WW8Num17z1"/>
    <w:rsid w:val="00843180"/>
    <w:rPr>
      <w:rFonts w:ascii="Courier New" w:hAnsi="Courier New"/>
    </w:rPr>
  </w:style>
  <w:style w:type="character" w:customStyle="1" w:styleId="WW8Num17z2">
    <w:name w:val="WW8Num17z2"/>
    <w:rsid w:val="00843180"/>
    <w:rPr>
      <w:rFonts w:ascii="Wingdings" w:hAnsi="Wingdings"/>
    </w:rPr>
  </w:style>
  <w:style w:type="character" w:customStyle="1" w:styleId="WW8Num20z0">
    <w:name w:val="WW8Num20z0"/>
    <w:rsid w:val="00843180"/>
    <w:rPr>
      <w:rFonts w:ascii="Symbol" w:hAnsi="Symbol"/>
    </w:rPr>
  </w:style>
  <w:style w:type="character" w:customStyle="1" w:styleId="WW8Num23z0">
    <w:name w:val="WW8Num23z0"/>
    <w:rsid w:val="00843180"/>
    <w:rPr>
      <w:rFonts w:ascii="Wingdings" w:hAnsi="Wingdings"/>
      <w:sz w:val="16"/>
    </w:rPr>
  </w:style>
  <w:style w:type="character" w:customStyle="1" w:styleId="WW8Num25z0">
    <w:name w:val="WW8Num25z0"/>
    <w:rsid w:val="00843180"/>
    <w:rPr>
      <w:rFonts w:ascii="Symbol" w:hAnsi="Symbol"/>
    </w:rPr>
  </w:style>
  <w:style w:type="character" w:customStyle="1" w:styleId="WW8Num25z1">
    <w:name w:val="WW8Num25z1"/>
    <w:rsid w:val="00843180"/>
    <w:rPr>
      <w:rFonts w:ascii="Courier New" w:hAnsi="Courier New" w:cs="Courier New"/>
    </w:rPr>
  </w:style>
  <w:style w:type="character" w:customStyle="1" w:styleId="WW8Num25z2">
    <w:name w:val="WW8Num25z2"/>
    <w:rsid w:val="00843180"/>
    <w:rPr>
      <w:rFonts w:ascii="Wingdings" w:hAnsi="Wingdings"/>
    </w:rPr>
  </w:style>
  <w:style w:type="character" w:customStyle="1" w:styleId="WW8Num26z0">
    <w:name w:val="WW8Num26z0"/>
    <w:rsid w:val="00843180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843180"/>
    <w:rPr>
      <w:rFonts w:ascii="Courier New" w:hAnsi="Courier New"/>
    </w:rPr>
  </w:style>
  <w:style w:type="character" w:customStyle="1" w:styleId="WW8Num26z2">
    <w:name w:val="WW8Num26z2"/>
    <w:rsid w:val="00843180"/>
    <w:rPr>
      <w:rFonts w:ascii="Wingdings" w:hAnsi="Wingdings"/>
    </w:rPr>
  </w:style>
  <w:style w:type="character" w:customStyle="1" w:styleId="WW8Num26z3">
    <w:name w:val="WW8Num26z3"/>
    <w:rsid w:val="00843180"/>
    <w:rPr>
      <w:rFonts w:ascii="Symbol" w:hAnsi="Symbol"/>
    </w:rPr>
  </w:style>
  <w:style w:type="character" w:customStyle="1" w:styleId="WW8Num29z0">
    <w:name w:val="WW8Num29z0"/>
    <w:rsid w:val="00843180"/>
    <w:rPr>
      <w:rFonts w:ascii="Symbol" w:hAnsi="Symbol"/>
    </w:rPr>
  </w:style>
  <w:style w:type="character" w:customStyle="1" w:styleId="WW8Num31z0">
    <w:name w:val="WW8Num31z0"/>
    <w:rsid w:val="00843180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843180"/>
    <w:rPr>
      <w:rFonts w:ascii="Wingdings" w:hAnsi="Wingdings"/>
    </w:rPr>
  </w:style>
  <w:style w:type="character" w:customStyle="1" w:styleId="WW8Num31z3">
    <w:name w:val="WW8Num31z3"/>
    <w:rsid w:val="00843180"/>
    <w:rPr>
      <w:rFonts w:ascii="Symbol" w:hAnsi="Symbol"/>
    </w:rPr>
  </w:style>
  <w:style w:type="character" w:customStyle="1" w:styleId="WW8Num31z4">
    <w:name w:val="WW8Num31z4"/>
    <w:rsid w:val="00843180"/>
    <w:rPr>
      <w:rFonts w:ascii="Courier New" w:hAnsi="Courier New"/>
    </w:rPr>
  </w:style>
  <w:style w:type="character" w:customStyle="1" w:styleId="WW8Num34z0">
    <w:name w:val="WW8Num34z0"/>
    <w:rsid w:val="00843180"/>
    <w:rPr>
      <w:rFonts w:ascii="Symbol" w:hAnsi="Symbol"/>
    </w:rPr>
  </w:style>
  <w:style w:type="character" w:customStyle="1" w:styleId="WW8Num34z1">
    <w:name w:val="WW8Num34z1"/>
    <w:rsid w:val="00843180"/>
    <w:rPr>
      <w:rFonts w:ascii="Courier New" w:hAnsi="Courier New" w:cs="Courier New"/>
    </w:rPr>
  </w:style>
  <w:style w:type="character" w:customStyle="1" w:styleId="WW8Num34z2">
    <w:name w:val="WW8Num34z2"/>
    <w:rsid w:val="00843180"/>
    <w:rPr>
      <w:rFonts w:ascii="Wingdings" w:hAnsi="Wingdings"/>
    </w:rPr>
  </w:style>
  <w:style w:type="character" w:customStyle="1" w:styleId="WW8Num36z1">
    <w:name w:val="WW8Num36z1"/>
    <w:rsid w:val="00843180"/>
    <w:rPr>
      <w:rFonts w:ascii="Courier New" w:hAnsi="Courier New" w:cs="Courier New"/>
    </w:rPr>
  </w:style>
  <w:style w:type="character" w:customStyle="1" w:styleId="WW8Num36z2">
    <w:name w:val="WW8Num36z2"/>
    <w:rsid w:val="00843180"/>
    <w:rPr>
      <w:rFonts w:ascii="Wingdings" w:hAnsi="Wingdings"/>
    </w:rPr>
  </w:style>
  <w:style w:type="character" w:customStyle="1" w:styleId="WW8Num36z3">
    <w:name w:val="WW8Num36z3"/>
    <w:rsid w:val="00843180"/>
    <w:rPr>
      <w:rFonts w:ascii="Symbol" w:hAnsi="Symbol"/>
    </w:rPr>
  </w:style>
  <w:style w:type="character" w:customStyle="1" w:styleId="WW8Num37z0">
    <w:name w:val="WW8Num37z0"/>
    <w:rsid w:val="00843180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843180"/>
    <w:rPr>
      <w:rFonts w:ascii="Courier New" w:hAnsi="Courier New" w:cs="Courier New"/>
    </w:rPr>
  </w:style>
  <w:style w:type="character" w:customStyle="1" w:styleId="WW8Num37z2">
    <w:name w:val="WW8Num37z2"/>
    <w:rsid w:val="00843180"/>
    <w:rPr>
      <w:rFonts w:ascii="Wingdings" w:hAnsi="Wingdings"/>
    </w:rPr>
  </w:style>
  <w:style w:type="character" w:customStyle="1" w:styleId="WW8Num37z3">
    <w:name w:val="WW8Num37z3"/>
    <w:rsid w:val="00843180"/>
    <w:rPr>
      <w:rFonts w:ascii="Symbol" w:hAnsi="Symbol"/>
    </w:rPr>
  </w:style>
  <w:style w:type="character" w:customStyle="1" w:styleId="WW8Num38z0">
    <w:name w:val="WW8Num38z0"/>
    <w:rsid w:val="00843180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843180"/>
    <w:rPr>
      <w:rFonts w:ascii="Courier New" w:hAnsi="Courier New" w:cs="Courier New"/>
    </w:rPr>
  </w:style>
  <w:style w:type="character" w:customStyle="1" w:styleId="WW8Num38z2">
    <w:name w:val="WW8Num38z2"/>
    <w:rsid w:val="00843180"/>
    <w:rPr>
      <w:rFonts w:ascii="Wingdings" w:hAnsi="Wingdings"/>
    </w:rPr>
  </w:style>
  <w:style w:type="character" w:customStyle="1" w:styleId="WW8Num38z3">
    <w:name w:val="WW8Num38z3"/>
    <w:rsid w:val="00843180"/>
    <w:rPr>
      <w:rFonts w:ascii="Symbol" w:hAnsi="Symbol"/>
    </w:rPr>
  </w:style>
  <w:style w:type="character" w:customStyle="1" w:styleId="WW8Num39z0">
    <w:name w:val="WW8Num39z0"/>
    <w:rsid w:val="00843180"/>
    <w:rPr>
      <w:rFonts w:ascii="Symbol" w:hAnsi="Symbol"/>
    </w:rPr>
  </w:style>
  <w:style w:type="character" w:customStyle="1" w:styleId="WW8Num40z0">
    <w:name w:val="WW8Num40z0"/>
    <w:rsid w:val="00843180"/>
    <w:rPr>
      <w:rFonts w:ascii="Symbol" w:hAnsi="Symbol"/>
    </w:rPr>
  </w:style>
  <w:style w:type="character" w:customStyle="1" w:styleId="WW8Num40z1">
    <w:name w:val="WW8Num40z1"/>
    <w:rsid w:val="00843180"/>
    <w:rPr>
      <w:rFonts w:ascii="Courier New" w:hAnsi="Courier New" w:cs="Courier New"/>
    </w:rPr>
  </w:style>
  <w:style w:type="character" w:customStyle="1" w:styleId="WW8Num40z2">
    <w:name w:val="WW8Num40z2"/>
    <w:rsid w:val="00843180"/>
    <w:rPr>
      <w:rFonts w:ascii="Wingdings" w:hAnsi="Wingdings"/>
    </w:rPr>
  </w:style>
  <w:style w:type="character" w:customStyle="1" w:styleId="WW8Num41z0">
    <w:name w:val="WW8Num41z0"/>
    <w:rsid w:val="00843180"/>
    <w:rPr>
      <w:rFonts w:ascii="Symbol" w:hAnsi="Symbol"/>
    </w:rPr>
  </w:style>
  <w:style w:type="character" w:customStyle="1" w:styleId="WW8Num42z0">
    <w:name w:val="WW8Num42z0"/>
    <w:rsid w:val="00843180"/>
    <w:rPr>
      <w:rFonts w:ascii="Times New Roman" w:hAnsi="Times New Roman"/>
    </w:rPr>
  </w:style>
  <w:style w:type="character" w:customStyle="1" w:styleId="WW8Num43z0">
    <w:name w:val="WW8Num43z0"/>
    <w:rsid w:val="00843180"/>
    <w:rPr>
      <w:rFonts w:ascii="Symbol" w:hAnsi="Symbol"/>
    </w:rPr>
  </w:style>
  <w:style w:type="character" w:customStyle="1" w:styleId="WW8Num46z0">
    <w:name w:val="WW8Num46z0"/>
    <w:rsid w:val="00843180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843180"/>
    <w:rPr>
      <w:rFonts w:ascii="Courier New" w:hAnsi="Courier New"/>
    </w:rPr>
  </w:style>
  <w:style w:type="character" w:customStyle="1" w:styleId="WW8Num46z2">
    <w:name w:val="WW8Num46z2"/>
    <w:rsid w:val="00843180"/>
    <w:rPr>
      <w:rFonts w:ascii="Wingdings" w:hAnsi="Wingdings"/>
    </w:rPr>
  </w:style>
  <w:style w:type="character" w:customStyle="1" w:styleId="WW8Num46z3">
    <w:name w:val="WW8Num46z3"/>
    <w:rsid w:val="00843180"/>
    <w:rPr>
      <w:rFonts w:ascii="Symbol" w:hAnsi="Symbol"/>
    </w:rPr>
  </w:style>
  <w:style w:type="character" w:customStyle="1" w:styleId="WW8Num47z0">
    <w:name w:val="WW8Num47z0"/>
    <w:rsid w:val="00843180"/>
    <w:rPr>
      <w:rFonts w:ascii="Wingdings" w:hAnsi="Wingdings"/>
      <w:sz w:val="16"/>
    </w:rPr>
  </w:style>
  <w:style w:type="character" w:customStyle="1" w:styleId="WW8Num48z0">
    <w:name w:val="WW8Num48z0"/>
    <w:rsid w:val="00843180"/>
    <w:rPr>
      <w:b/>
      <w:i w:val="0"/>
    </w:rPr>
  </w:style>
  <w:style w:type="character" w:customStyle="1" w:styleId="Carpredefinitoparagrafo1">
    <w:name w:val="Car. predefinito paragrafo1"/>
    <w:rsid w:val="00843180"/>
  </w:style>
  <w:style w:type="character" w:styleId="Numeropagina">
    <w:name w:val="page number"/>
    <w:basedOn w:val="Carpredefinitoparagrafo1"/>
    <w:semiHidden/>
    <w:rsid w:val="00843180"/>
  </w:style>
  <w:style w:type="character" w:styleId="Collegamentoipertestuale">
    <w:name w:val="Hyperlink"/>
    <w:basedOn w:val="Carpredefinitoparagrafo1"/>
    <w:semiHidden/>
    <w:rsid w:val="00843180"/>
    <w:rPr>
      <w:color w:val="0000FF"/>
      <w:u w:val="single"/>
    </w:rPr>
  </w:style>
  <w:style w:type="character" w:customStyle="1" w:styleId="IntestazioneCarattere">
    <w:name w:val="Intestazione Carattere"/>
    <w:basedOn w:val="Carpredefinitoparagrafo1"/>
    <w:rsid w:val="00843180"/>
  </w:style>
  <w:style w:type="character" w:customStyle="1" w:styleId="TestofumettoCarattere">
    <w:name w:val="Testo fumetto Carattere"/>
    <w:basedOn w:val="Carpredefinitoparagrafo1"/>
    <w:rsid w:val="00843180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testo"/>
    <w:rsid w:val="00843180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otesto">
    <w:name w:val="Body Text"/>
    <w:basedOn w:val="Normale"/>
    <w:semiHidden/>
    <w:rsid w:val="00843180"/>
    <w:pPr>
      <w:jc w:val="both"/>
    </w:pPr>
    <w:rPr>
      <w:sz w:val="24"/>
    </w:rPr>
  </w:style>
  <w:style w:type="paragraph" w:styleId="Elenco">
    <w:name w:val="List"/>
    <w:basedOn w:val="Corpotesto"/>
    <w:semiHidden/>
    <w:rsid w:val="00843180"/>
  </w:style>
  <w:style w:type="paragraph" w:customStyle="1" w:styleId="Didascalia1">
    <w:name w:val="Didascalia1"/>
    <w:basedOn w:val="Normale"/>
    <w:rsid w:val="008431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843180"/>
    <w:pPr>
      <w:suppressLineNumbers/>
    </w:pPr>
  </w:style>
  <w:style w:type="paragraph" w:customStyle="1" w:styleId="Testocommento1">
    <w:name w:val="Testo commento1"/>
    <w:basedOn w:val="Normale"/>
    <w:rsid w:val="00843180"/>
  </w:style>
  <w:style w:type="paragraph" w:styleId="Rientrocorpodeltesto">
    <w:name w:val="Body Text Indent"/>
    <w:basedOn w:val="Normale"/>
    <w:semiHidden/>
    <w:rsid w:val="00843180"/>
    <w:pPr>
      <w:ind w:firstLine="709"/>
    </w:pPr>
  </w:style>
  <w:style w:type="paragraph" w:customStyle="1" w:styleId="Rientrocorpodeltesto21">
    <w:name w:val="Rientro corpo del testo 21"/>
    <w:basedOn w:val="Normale"/>
    <w:rsid w:val="00843180"/>
    <w:pPr>
      <w:ind w:left="1843" w:hanging="1559"/>
      <w:jc w:val="both"/>
    </w:pPr>
    <w:rPr>
      <w:rFonts w:ascii="Courier 10 cpi" w:hAnsi="Courier 10 cpi"/>
    </w:rPr>
  </w:style>
  <w:style w:type="paragraph" w:customStyle="1" w:styleId="Rientrocorpodeltesto31">
    <w:name w:val="Rientro corpo del testo 31"/>
    <w:basedOn w:val="Normale"/>
    <w:rsid w:val="00843180"/>
    <w:pPr>
      <w:ind w:left="4536"/>
    </w:pPr>
    <w:rPr>
      <w:rFonts w:ascii="Courier 10 cpi" w:hAnsi="Courier 10 cpi"/>
    </w:rPr>
  </w:style>
  <w:style w:type="paragraph" w:styleId="Intestazione">
    <w:name w:val="header"/>
    <w:basedOn w:val="Normale"/>
    <w:semiHidden/>
    <w:rsid w:val="00843180"/>
  </w:style>
  <w:style w:type="paragraph" w:styleId="Pidipagina">
    <w:name w:val="footer"/>
    <w:basedOn w:val="Normale"/>
    <w:link w:val="PidipaginaCarattere"/>
    <w:uiPriority w:val="99"/>
    <w:rsid w:val="00843180"/>
  </w:style>
  <w:style w:type="paragraph" w:styleId="Testofumetto">
    <w:name w:val="Balloon Text"/>
    <w:basedOn w:val="Normale"/>
    <w:rsid w:val="00843180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rsid w:val="00843180"/>
    <w:rPr>
      <w:i/>
      <w:color w:val="FF0000"/>
      <w:sz w:val="22"/>
      <w:szCs w:val="22"/>
    </w:rPr>
  </w:style>
  <w:style w:type="paragraph" w:styleId="Paragrafoelenco">
    <w:name w:val="List Paragraph"/>
    <w:basedOn w:val="Normale"/>
    <w:qFormat/>
    <w:rsid w:val="00843180"/>
    <w:pPr>
      <w:ind w:left="720"/>
    </w:pPr>
  </w:style>
  <w:style w:type="paragraph" w:customStyle="1" w:styleId="Contenutotabella">
    <w:name w:val="Contenuto tabella"/>
    <w:basedOn w:val="Normale"/>
    <w:rsid w:val="00843180"/>
    <w:pPr>
      <w:suppressLineNumbers/>
    </w:pPr>
  </w:style>
  <w:style w:type="paragraph" w:customStyle="1" w:styleId="Intestazionetabella">
    <w:name w:val="Intestazione tabella"/>
    <w:basedOn w:val="Contenutotabella"/>
    <w:rsid w:val="00843180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843180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332"/>
    <w:rPr>
      <w:lang w:eastAsia="ar-SA"/>
    </w:rPr>
  </w:style>
  <w:style w:type="character" w:customStyle="1" w:styleId="FontStyle23">
    <w:name w:val="Font Style23"/>
    <w:rsid w:val="00F842A3"/>
    <w:rPr>
      <w:rFonts w:ascii="Calibri" w:hAnsi="Calibri" w:cs="Calibri" w:hint="default"/>
      <w:b/>
      <w:bCs/>
      <w:sz w:val="26"/>
      <w:szCs w:val="26"/>
    </w:rPr>
  </w:style>
  <w:style w:type="paragraph" w:customStyle="1" w:styleId="Default">
    <w:name w:val="Default"/>
    <w:rsid w:val="00B169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Enfasigrassetto">
    <w:name w:val="Strong"/>
    <w:uiPriority w:val="22"/>
    <w:qFormat/>
    <w:rsid w:val="00463212"/>
    <w:rPr>
      <w:b/>
      <w:bCs/>
    </w:rPr>
  </w:style>
  <w:style w:type="paragraph" w:styleId="NormaleWeb">
    <w:name w:val="Normal (Web)"/>
    <w:basedOn w:val="Normale"/>
    <w:uiPriority w:val="99"/>
    <w:rsid w:val="003A4F2E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3180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843180"/>
    <w:pPr>
      <w:keepNext/>
      <w:tabs>
        <w:tab w:val="num" w:pos="432"/>
      </w:tabs>
      <w:ind w:left="432" w:hanging="432"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843180"/>
    <w:pPr>
      <w:keepNext/>
      <w:tabs>
        <w:tab w:val="num" w:pos="576"/>
      </w:tabs>
      <w:ind w:left="576" w:hanging="576"/>
      <w:jc w:val="center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843180"/>
    <w:pPr>
      <w:keepNext/>
      <w:tabs>
        <w:tab w:val="num" w:pos="720"/>
      </w:tabs>
      <w:ind w:left="720" w:hanging="720"/>
      <w:jc w:val="right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rsid w:val="00843180"/>
    <w:pPr>
      <w:keepNext/>
      <w:tabs>
        <w:tab w:val="num" w:pos="864"/>
      </w:tabs>
      <w:ind w:left="864" w:hanging="864"/>
      <w:jc w:val="center"/>
      <w:outlineLvl w:val="3"/>
    </w:pPr>
    <w:rPr>
      <w:rFonts w:ascii="Garamond" w:hAnsi="Garamond"/>
      <w:b/>
      <w:sz w:val="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5">
    <w:name w:val="heading 5"/>
    <w:basedOn w:val="Normale"/>
    <w:next w:val="Normale"/>
    <w:qFormat/>
    <w:rsid w:val="00843180"/>
    <w:pPr>
      <w:keepNext/>
      <w:tabs>
        <w:tab w:val="num" w:pos="1008"/>
      </w:tabs>
      <w:ind w:left="1008" w:hanging="1008"/>
      <w:jc w:val="right"/>
      <w:outlineLvl w:val="4"/>
    </w:pPr>
    <w:rPr>
      <w:rFonts w:ascii="Garamond" w:hAnsi="Garamond"/>
      <w:b/>
      <w:i/>
      <w:sz w:val="24"/>
    </w:rPr>
  </w:style>
  <w:style w:type="paragraph" w:styleId="Titolo6">
    <w:name w:val="heading 6"/>
    <w:basedOn w:val="Normale"/>
    <w:next w:val="Normale"/>
    <w:qFormat/>
    <w:rsid w:val="00843180"/>
    <w:pPr>
      <w:keepNext/>
      <w:tabs>
        <w:tab w:val="num" w:pos="1152"/>
      </w:tabs>
      <w:ind w:left="1152" w:hanging="1152"/>
      <w:jc w:val="center"/>
      <w:outlineLvl w:val="5"/>
    </w:pPr>
    <w:rPr>
      <w:rFonts w:ascii="Garamond" w:hAnsi="Garamond"/>
      <w:i/>
      <w:sz w:val="24"/>
    </w:rPr>
  </w:style>
  <w:style w:type="paragraph" w:styleId="Titolo7">
    <w:name w:val="heading 7"/>
    <w:basedOn w:val="Normale"/>
    <w:next w:val="Normale"/>
    <w:qFormat/>
    <w:rsid w:val="00843180"/>
    <w:pPr>
      <w:keepNext/>
      <w:tabs>
        <w:tab w:val="num" w:pos="1296"/>
      </w:tabs>
      <w:ind w:left="1296" w:hanging="1296"/>
      <w:jc w:val="center"/>
      <w:outlineLvl w:val="6"/>
    </w:pPr>
    <w:rPr>
      <w:rFonts w:ascii="Garamond" w:hAnsi="Garamond"/>
      <w:b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8">
    <w:name w:val="heading 8"/>
    <w:basedOn w:val="Normale"/>
    <w:next w:val="Normale"/>
    <w:qFormat/>
    <w:rsid w:val="00843180"/>
    <w:pPr>
      <w:keepNext/>
      <w:tabs>
        <w:tab w:val="num" w:pos="1440"/>
      </w:tabs>
      <w:ind w:left="1440" w:hanging="1440"/>
      <w:jc w:val="center"/>
      <w:outlineLvl w:val="7"/>
    </w:pPr>
    <w:rPr>
      <w:b/>
      <w:i/>
      <w:sz w:val="24"/>
    </w:rPr>
  </w:style>
  <w:style w:type="paragraph" w:styleId="Titolo9">
    <w:name w:val="heading 9"/>
    <w:basedOn w:val="Normale"/>
    <w:next w:val="Normale"/>
    <w:qFormat/>
    <w:rsid w:val="00843180"/>
    <w:pPr>
      <w:keepNext/>
      <w:tabs>
        <w:tab w:val="num" w:pos="1584"/>
      </w:tabs>
      <w:ind w:left="1584" w:hanging="1584"/>
      <w:jc w:val="center"/>
      <w:outlineLvl w:val="8"/>
    </w:pPr>
    <w:rPr>
      <w:b/>
      <w:color w:val="80008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4z0">
    <w:name w:val="WW8Num4z0"/>
    <w:rsid w:val="00843180"/>
    <w:rPr>
      <w:rFonts w:ascii="Symbol" w:hAnsi="Symbol"/>
    </w:rPr>
  </w:style>
  <w:style w:type="character" w:customStyle="1" w:styleId="WW8Num4z1">
    <w:name w:val="WW8Num4z1"/>
    <w:rsid w:val="00843180"/>
    <w:rPr>
      <w:rFonts w:ascii="Courier New" w:hAnsi="Courier New" w:cs="Courier New"/>
    </w:rPr>
  </w:style>
  <w:style w:type="character" w:customStyle="1" w:styleId="WW8Num4z2">
    <w:name w:val="WW8Num4z2"/>
    <w:rsid w:val="00843180"/>
    <w:rPr>
      <w:rFonts w:ascii="Wingdings" w:hAnsi="Wingdings"/>
    </w:rPr>
  </w:style>
  <w:style w:type="character" w:customStyle="1" w:styleId="WW8Num5z0">
    <w:name w:val="WW8Num5z0"/>
    <w:rsid w:val="00843180"/>
    <w:rPr>
      <w:rFonts w:ascii="Symbol" w:hAnsi="Symbol"/>
    </w:rPr>
  </w:style>
  <w:style w:type="character" w:customStyle="1" w:styleId="WW8Num7z0">
    <w:name w:val="WW8Num7z0"/>
    <w:rsid w:val="00843180"/>
    <w:rPr>
      <w:rFonts w:ascii="Times New Roman" w:hAnsi="Times New Roman"/>
    </w:rPr>
  </w:style>
  <w:style w:type="character" w:customStyle="1" w:styleId="WW8Num7z1">
    <w:name w:val="WW8Num7z1"/>
    <w:rsid w:val="00843180"/>
    <w:rPr>
      <w:rFonts w:ascii="Courier New" w:hAnsi="Courier New" w:cs="Courier New"/>
    </w:rPr>
  </w:style>
  <w:style w:type="character" w:customStyle="1" w:styleId="WW8Num7z2">
    <w:name w:val="WW8Num7z2"/>
    <w:rsid w:val="00843180"/>
    <w:rPr>
      <w:rFonts w:ascii="Wingdings" w:hAnsi="Wingdings"/>
    </w:rPr>
  </w:style>
  <w:style w:type="character" w:customStyle="1" w:styleId="WW8Num7z3">
    <w:name w:val="WW8Num7z3"/>
    <w:rsid w:val="00843180"/>
    <w:rPr>
      <w:rFonts w:ascii="Symbol" w:hAnsi="Symbol"/>
    </w:rPr>
  </w:style>
  <w:style w:type="character" w:customStyle="1" w:styleId="WW8Num10z0">
    <w:name w:val="WW8Num10z0"/>
    <w:rsid w:val="00843180"/>
    <w:rPr>
      <w:rFonts w:ascii="Symbol" w:hAnsi="Symbol"/>
    </w:rPr>
  </w:style>
  <w:style w:type="character" w:customStyle="1" w:styleId="WW8Num12z0">
    <w:name w:val="WW8Num12z0"/>
    <w:rsid w:val="00843180"/>
    <w:rPr>
      <w:rFonts w:ascii="Times New Roman" w:hAnsi="Times New Roman"/>
    </w:rPr>
  </w:style>
  <w:style w:type="character" w:customStyle="1" w:styleId="WW8Num16z0">
    <w:name w:val="WW8Num16z0"/>
    <w:rsid w:val="00843180"/>
    <w:rPr>
      <w:rFonts w:ascii="Symbol" w:hAnsi="Symbol"/>
    </w:rPr>
  </w:style>
  <w:style w:type="character" w:customStyle="1" w:styleId="WW8Num17z0">
    <w:name w:val="WW8Num17z0"/>
    <w:rsid w:val="00843180"/>
    <w:rPr>
      <w:rFonts w:ascii="Symbol" w:hAnsi="Symbol"/>
    </w:rPr>
  </w:style>
  <w:style w:type="character" w:customStyle="1" w:styleId="WW8Num17z1">
    <w:name w:val="WW8Num17z1"/>
    <w:rsid w:val="00843180"/>
    <w:rPr>
      <w:rFonts w:ascii="Courier New" w:hAnsi="Courier New"/>
    </w:rPr>
  </w:style>
  <w:style w:type="character" w:customStyle="1" w:styleId="WW8Num17z2">
    <w:name w:val="WW8Num17z2"/>
    <w:rsid w:val="00843180"/>
    <w:rPr>
      <w:rFonts w:ascii="Wingdings" w:hAnsi="Wingdings"/>
    </w:rPr>
  </w:style>
  <w:style w:type="character" w:customStyle="1" w:styleId="WW8Num20z0">
    <w:name w:val="WW8Num20z0"/>
    <w:rsid w:val="00843180"/>
    <w:rPr>
      <w:rFonts w:ascii="Symbol" w:hAnsi="Symbol"/>
    </w:rPr>
  </w:style>
  <w:style w:type="character" w:customStyle="1" w:styleId="WW8Num23z0">
    <w:name w:val="WW8Num23z0"/>
    <w:rsid w:val="00843180"/>
    <w:rPr>
      <w:rFonts w:ascii="Wingdings" w:hAnsi="Wingdings"/>
      <w:sz w:val="16"/>
    </w:rPr>
  </w:style>
  <w:style w:type="character" w:customStyle="1" w:styleId="WW8Num25z0">
    <w:name w:val="WW8Num25z0"/>
    <w:rsid w:val="00843180"/>
    <w:rPr>
      <w:rFonts w:ascii="Symbol" w:hAnsi="Symbol"/>
    </w:rPr>
  </w:style>
  <w:style w:type="character" w:customStyle="1" w:styleId="WW8Num25z1">
    <w:name w:val="WW8Num25z1"/>
    <w:rsid w:val="00843180"/>
    <w:rPr>
      <w:rFonts w:ascii="Courier New" w:hAnsi="Courier New" w:cs="Courier New"/>
    </w:rPr>
  </w:style>
  <w:style w:type="character" w:customStyle="1" w:styleId="WW8Num25z2">
    <w:name w:val="WW8Num25z2"/>
    <w:rsid w:val="00843180"/>
    <w:rPr>
      <w:rFonts w:ascii="Wingdings" w:hAnsi="Wingdings"/>
    </w:rPr>
  </w:style>
  <w:style w:type="character" w:customStyle="1" w:styleId="WW8Num26z0">
    <w:name w:val="WW8Num26z0"/>
    <w:rsid w:val="00843180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843180"/>
    <w:rPr>
      <w:rFonts w:ascii="Courier New" w:hAnsi="Courier New"/>
    </w:rPr>
  </w:style>
  <w:style w:type="character" w:customStyle="1" w:styleId="WW8Num26z2">
    <w:name w:val="WW8Num26z2"/>
    <w:rsid w:val="00843180"/>
    <w:rPr>
      <w:rFonts w:ascii="Wingdings" w:hAnsi="Wingdings"/>
    </w:rPr>
  </w:style>
  <w:style w:type="character" w:customStyle="1" w:styleId="WW8Num26z3">
    <w:name w:val="WW8Num26z3"/>
    <w:rsid w:val="00843180"/>
    <w:rPr>
      <w:rFonts w:ascii="Symbol" w:hAnsi="Symbol"/>
    </w:rPr>
  </w:style>
  <w:style w:type="character" w:customStyle="1" w:styleId="WW8Num29z0">
    <w:name w:val="WW8Num29z0"/>
    <w:rsid w:val="00843180"/>
    <w:rPr>
      <w:rFonts w:ascii="Symbol" w:hAnsi="Symbol"/>
    </w:rPr>
  </w:style>
  <w:style w:type="character" w:customStyle="1" w:styleId="WW8Num31z0">
    <w:name w:val="WW8Num31z0"/>
    <w:rsid w:val="00843180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843180"/>
    <w:rPr>
      <w:rFonts w:ascii="Wingdings" w:hAnsi="Wingdings"/>
    </w:rPr>
  </w:style>
  <w:style w:type="character" w:customStyle="1" w:styleId="WW8Num31z3">
    <w:name w:val="WW8Num31z3"/>
    <w:rsid w:val="00843180"/>
    <w:rPr>
      <w:rFonts w:ascii="Symbol" w:hAnsi="Symbol"/>
    </w:rPr>
  </w:style>
  <w:style w:type="character" w:customStyle="1" w:styleId="WW8Num31z4">
    <w:name w:val="WW8Num31z4"/>
    <w:rsid w:val="00843180"/>
    <w:rPr>
      <w:rFonts w:ascii="Courier New" w:hAnsi="Courier New"/>
    </w:rPr>
  </w:style>
  <w:style w:type="character" w:customStyle="1" w:styleId="WW8Num34z0">
    <w:name w:val="WW8Num34z0"/>
    <w:rsid w:val="00843180"/>
    <w:rPr>
      <w:rFonts w:ascii="Symbol" w:hAnsi="Symbol"/>
    </w:rPr>
  </w:style>
  <w:style w:type="character" w:customStyle="1" w:styleId="WW8Num34z1">
    <w:name w:val="WW8Num34z1"/>
    <w:rsid w:val="00843180"/>
    <w:rPr>
      <w:rFonts w:ascii="Courier New" w:hAnsi="Courier New" w:cs="Courier New"/>
    </w:rPr>
  </w:style>
  <w:style w:type="character" w:customStyle="1" w:styleId="WW8Num34z2">
    <w:name w:val="WW8Num34z2"/>
    <w:rsid w:val="00843180"/>
    <w:rPr>
      <w:rFonts w:ascii="Wingdings" w:hAnsi="Wingdings"/>
    </w:rPr>
  </w:style>
  <w:style w:type="character" w:customStyle="1" w:styleId="WW8Num36z1">
    <w:name w:val="WW8Num36z1"/>
    <w:rsid w:val="00843180"/>
    <w:rPr>
      <w:rFonts w:ascii="Courier New" w:hAnsi="Courier New" w:cs="Courier New"/>
    </w:rPr>
  </w:style>
  <w:style w:type="character" w:customStyle="1" w:styleId="WW8Num36z2">
    <w:name w:val="WW8Num36z2"/>
    <w:rsid w:val="00843180"/>
    <w:rPr>
      <w:rFonts w:ascii="Wingdings" w:hAnsi="Wingdings"/>
    </w:rPr>
  </w:style>
  <w:style w:type="character" w:customStyle="1" w:styleId="WW8Num36z3">
    <w:name w:val="WW8Num36z3"/>
    <w:rsid w:val="00843180"/>
    <w:rPr>
      <w:rFonts w:ascii="Symbol" w:hAnsi="Symbol"/>
    </w:rPr>
  </w:style>
  <w:style w:type="character" w:customStyle="1" w:styleId="WW8Num37z0">
    <w:name w:val="WW8Num37z0"/>
    <w:rsid w:val="00843180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843180"/>
    <w:rPr>
      <w:rFonts w:ascii="Courier New" w:hAnsi="Courier New" w:cs="Courier New"/>
    </w:rPr>
  </w:style>
  <w:style w:type="character" w:customStyle="1" w:styleId="WW8Num37z2">
    <w:name w:val="WW8Num37z2"/>
    <w:rsid w:val="00843180"/>
    <w:rPr>
      <w:rFonts w:ascii="Wingdings" w:hAnsi="Wingdings"/>
    </w:rPr>
  </w:style>
  <w:style w:type="character" w:customStyle="1" w:styleId="WW8Num37z3">
    <w:name w:val="WW8Num37z3"/>
    <w:rsid w:val="00843180"/>
    <w:rPr>
      <w:rFonts w:ascii="Symbol" w:hAnsi="Symbol"/>
    </w:rPr>
  </w:style>
  <w:style w:type="character" w:customStyle="1" w:styleId="WW8Num38z0">
    <w:name w:val="WW8Num38z0"/>
    <w:rsid w:val="00843180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843180"/>
    <w:rPr>
      <w:rFonts w:ascii="Courier New" w:hAnsi="Courier New" w:cs="Courier New"/>
    </w:rPr>
  </w:style>
  <w:style w:type="character" w:customStyle="1" w:styleId="WW8Num38z2">
    <w:name w:val="WW8Num38z2"/>
    <w:rsid w:val="00843180"/>
    <w:rPr>
      <w:rFonts w:ascii="Wingdings" w:hAnsi="Wingdings"/>
    </w:rPr>
  </w:style>
  <w:style w:type="character" w:customStyle="1" w:styleId="WW8Num38z3">
    <w:name w:val="WW8Num38z3"/>
    <w:rsid w:val="00843180"/>
    <w:rPr>
      <w:rFonts w:ascii="Symbol" w:hAnsi="Symbol"/>
    </w:rPr>
  </w:style>
  <w:style w:type="character" w:customStyle="1" w:styleId="WW8Num39z0">
    <w:name w:val="WW8Num39z0"/>
    <w:rsid w:val="00843180"/>
    <w:rPr>
      <w:rFonts w:ascii="Symbol" w:hAnsi="Symbol"/>
    </w:rPr>
  </w:style>
  <w:style w:type="character" w:customStyle="1" w:styleId="WW8Num40z0">
    <w:name w:val="WW8Num40z0"/>
    <w:rsid w:val="00843180"/>
    <w:rPr>
      <w:rFonts w:ascii="Symbol" w:hAnsi="Symbol"/>
    </w:rPr>
  </w:style>
  <w:style w:type="character" w:customStyle="1" w:styleId="WW8Num40z1">
    <w:name w:val="WW8Num40z1"/>
    <w:rsid w:val="00843180"/>
    <w:rPr>
      <w:rFonts w:ascii="Courier New" w:hAnsi="Courier New" w:cs="Courier New"/>
    </w:rPr>
  </w:style>
  <w:style w:type="character" w:customStyle="1" w:styleId="WW8Num40z2">
    <w:name w:val="WW8Num40z2"/>
    <w:rsid w:val="00843180"/>
    <w:rPr>
      <w:rFonts w:ascii="Wingdings" w:hAnsi="Wingdings"/>
    </w:rPr>
  </w:style>
  <w:style w:type="character" w:customStyle="1" w:styleId="WW8Num41z0">
    <w:name w:val="WW8Num41z0"/>
    <w:rsid w:val="00843180"/>
    <w:rPr>
      <w:rFonts w:ascii="Symbol" w:hAnsi="Symbol"/>
    </w:rPr>
  </w:style>
  <w:style w:type="character" w:customStyle="1" w:styleId="WW8Num42z0">
    <w:name w:val="WW8Num42z0"/>
    <w:rsid w:val="00843180"/>
    <w:rPr>
      <w:rFonts w:ascii="Times New Roman" w:hAnsi="Times New Roman"/>
    </w:rPr>
  </w:style>
  <w:style w:type="character" w:customStyle="1" w:styleId="WW8Num43z0">
    <w:name w:val="WW8Num43z0"/>
    <w:rsid w:val="00843180"/>
    <w:rPr>
      <w:rFonts w:ascii="Symbol" w:hAnsi="Symbol"/>
    </w:rPr>
  </w:style>
  <w:style w:type="character" w:customStyle="1" w:styleId="WW8Num46z0">
    <w:name w:val="WW8Num46z0"/>
    <w:rsid w:val="00843180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843180"/>
    <w:rPr>
      <w:rFonts w:ascii="Courier New" w:hAnsi="Courier New"/>
    </w:rPr>
  </w:style>
  <w:style w:type="character" w:customStyle="1" w:styleId="WW8Num46z2">
    <w:name w:val="WW8Num46z2"/>
    <w:rsid w:val="00843180"/>
    <w:rPr>
      <w:rFonts w:ascii="Wingdings" w:hAnsi="Wingdings"/>
    </w:rPr>
  </w:style>
  <w:style w:type="character" w:customStyle="1" w:styleId="WW8Num46z3">
    <w:name w:val="WW8Num46z3"/>
    <w:rsid w:val="00843180"/>
    <w:rPr>
      <w:rFonts w:ascii="Symbol" w:hAnsi="Symbol"/>
    </w:rPr>
  </w:style>
  <w:style w:type="character" w:customStyle="1" w:styleId="WW8Num47z0">
    <w:name w:val="WW8Num47z0"/>
    <w:rsid w:val="00843180"/>
    <w:rPr>
      <w:rFonts w:ascii="Wingdings" w:hAnsi="Wingdings"/>
      <w:sz w:val="16"/>
    </w:rPr>
  </w:style>
  <w:style w:type="character" w:customStyle="1" w:styleId="WW8Num48z0">
    <w:name w:val="WW8Num48z0"/>
    <w:rsid w:val="00843180"/>
    <w:rPr>
      <w:b/>
      <w:i w:val="0"/>
    </w:rPr>
  </w:style>
  <w:style w:type="character" w:customStyle="1" w:styleId="Carpredefinitoparagrafo1">
    <w:name w:val="Car. predefinito paragrafo1"/>
    <w:rsid w:val="00843180"/>
  </w:style>
  <w:style w:type="character" w:styleId="Numeropagina">
    <w:name w:val="page number"/>
    <w:basedOn w:val="Carpredefinitoparagrafo1"/>
    <w:semiHidden/>
    <w:rsid w:val="00843180"/>
  </w:style>
  <w:style w:type="character" w:styleId="Collegamentoipertestuale">
    <w:name w:val="Hyperlink"/>
    <w:basedOn w:val="Carpredefinitoparagrafo1"/>
    <w:semiHidden/>
    <w:rsid w:val="00843180"/>
    <w:rPr>
      <w:color w:val="0000FF"/>
      <w:u w:val="single"/>
    </w:rPr>
  </w:style>
  <w:style w:type="character" w:customStyle="1" w:styleId="IntestazioneCarattere">
    <w:name w:val="Intestazione Carattere"/>
    <w:basedOn w:val="Carpredefinitoparagrafo1"/>
    <w:rsid w:val="00843180"/>
  </w:style>
  <w:style w:type="character" w:customStyle="1" w:styleId="TestofumettoCarattere">
    <w:name w:val="Testo fumetto Carattere"/>
    <w:basedOn w:val="Carpredefinitoparagrafo1"/>
    <w:rsid w:val="00843180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testo"/>
    <w:rsid w:val="00843180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otesto">
    <w:name w:val="Body Text"/>
    <w:basedOn w:val="Normale"/>
    <w:semiHidden/>
    <w:rsid w:val="00843180"/>
    <w:pPr>
      <w:jc w:val="both"/>
    </w:pPr>
    <w:rPr>
      <w:sz w:val="24"/>
    </w:rPr>
  </w:style>
  <w:style w:type="paragraph" w:styleId="Elenco">
    <w:name w:val="List"/>
    <w:basedOn w:val="Corpotesto"/>
    <w:semiHidden/>
    <w:rsid w:val="00843180"/>
  </w:style>
  <w:style w:type="paragraph" w:customStyle="1" w:styleId="Didascalia1">
    <w:name w:val="Didascalia1"/>
    <w:basedOn w:val="Normale"/>
    <w:rsid w:val="008431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843180"/>
    <w:pPr>
      <w:suppressLineNumbers/>
    </w:pPr>
  </w:style>
  <w:style w:type="paragraph" w:customStyle="1" w:styleId="Testocommento1">
    <w:name w:val="Testo commento1"/>
    <w:basedOn w:val="Normale"/>
    <w:rsid w:val="00843180"/>
  </w:style>
  <w:style w:type="paragraph" w:styleId="Rientrocorpodeltesto">
    <w:name w:val="Body Text Indent"/>
    <w:basedOn w:val="Normale"/>
    <w:semiHidden/>
    <w:rsid w:val="00843180"/>
    <w:pPr>
      <w:ind w:firstLine="709"/>
    </w:pPr>
  </w:style>
  <w:style w:type="paragraph" w:customStyle="1" w:styleId="Rientrocorpodeltesto21">
    <w:name w:val="Rientro corpo del testo 21"/>
    <w:basedOn w:val="Normale"/>
    <w:rsid w:val="00843180"/>
    <w:pPr>
      <w:ind w:left="1843" w:hanging="1559"/>
      <w:jc w:val="both"/>
    </w:pPr>
    <w:rPr>
      <w:rFonts w:ascii="Courier 10 cpi" w:hAnsi="Courier 10 cpi"/>
    </w:rPr>
  </w:style>
  <w:style w:type="paragraph" w:customStyle="1" w:styleId="Rientrocorpodeltesto31">
    <w:name w:val="Rientro corpo del testo 31"/>
    <w:basedOn w:val="Normale"/>
    <w:rsid w:val="00843180"/>
    <w:pPr>
      <w:ind w:left="4536"/>
    </w:pPr>
    <w:rPr>
      <w:rFonts w:ascii="Courier 10 cpi" w:hAnsi="Courier 10 cpi"/>
    </w:rPr>
  </w:style>
  <w:style w:type="paragraph" w:styleId="Intestazione">
    <w:name w:val="header"/>
    <w:basedOn w:val="Normale"/>
    <w:semiHidden/>
    <w:rsid w:val="00843180"/>
  </w:style>
  <w:style w:type="paragraph" w:styleId="Pidipagina">
    <w:name w:val="footer"/>
    <w:basedOn w:val="Normale"/>
    <w:link w:val="PidipaginaCarattere"/>
    <w:uiPriority w:val="99"/>
    <w:rsid w:val="00843180"/>
  </w:style>
  <w:style w:type="paragraph" w:styleId="Testofumetto">
    <w:name w:val="Balloon Text"/>
    <w:basedOn w:val="Normale"/>
    <w:rsid w:val="00843180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rsid w:val="00843180"/>
    <w:rPr>
      <w:i/>
      <w:color w:val="FF0000"/>
      <w:sz w:val="22"/>
      <w:szCs w:val="22"/>
    </w:rPr>
  </w:style>
  <w:style w:type="paragraph" w:styleId="Paragrafoelenco">
    <w:name w:val="List Paragraph"/>
    <w:basedOn w:val="Normale"/>
    <w:qFormat/>
    <w:rsid w:val="00843180"/>
    <w:pPr>
      <w:ind w:left="720"/>
    </w:pPr>
  </w:style>
  <w:style w:type="paragraph" w:customStyle="1" w:styleId="Contenutotabella">
    <w:name w:val="Contenuto tabella"/>
    <w:basedOn w:val="Normale"/>
    <w:rsid w:val="00843180"/>
    <w:pPr>
      <w:suppressLineNumbers/>
    </w:pPr>
  </w:style>
  <w:style w:type="paragraph" w:customStyle="1" w:styleId="Intestazionetabella">
    <w:name w:val="Intestazione tabella"/>
    <w:basedOn w:val="Contenutotabella"/>
    <w:rsid w:val="00843180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843180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332"/>
    <w:rPr>
      <w:lang w:eastAsia="ar-SA"/>
    </w:rPr>
  </w:style>
  <w:style w:type="character" w:customStyle="1" w:styleId="FontStyle23">
    <w:name w:val="Font Style23"/>
    <w:rsid w:val="00F842A3"/>
    <w:rPr>
      <w:rFonts w:ascii="Calibri" w:hAnsi="Calibri" w:cs="Calibri" w:hint="default"/>
      <w:b/>
      <w:bCs/>
      <w:sz w:val="26"/>
      <w:szCs w:val="26"/>
    </w:rPr>
  </w:style>
  <w:style w:type="paragraph" w:customStyle="1" w:styleId="Default">
    <w:name w:val="Default"/>
    <w:rsid w:val="00B169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Enfasigrassetto">
    <w:name w:val="Strong"/>
    <w:uiPriority w:val="22"/>
    <w:qFormat/>
    <w:rsid w:val="00463212"/>
    <w:rPr>
      <w:b/>
      <w:bCs/>
    </w:rPr>
  </w:style>
  <w:style w:type="paragraph" w:styleId="NormaleWeb">
    <w:name w:val="Normal (Web)"/>
    <w:basedOn w:val="Normale"/>
    <w:uiPriority w:val="99"/>
    <w:rsid w:val="003A4F2E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09CC-0001-4E50-8BEE-762FC085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CROPANI</vt:lpstr>
    </vt:vector>
  </TitlesOfParts>
  <Company/>
  <LinksUpToDate>false</LinksUpToDate>
  <CharactersWithSpaces>1135</CharactersWithSpaces>
  <SharedDoc>false</SharedDoc>
  <HLinks>
    <vt:vector size="6" baseType="variant">
      <vt:variant>
        <vt:i4>3145818</vt:i4>
      </vt:variant>
      <vt:variant>
        <vt:i4>0</vt:i4>
      </vt:variant>
      <vt:variant>
        <vt:i4>0</vt:i4>
      </vt:variant>
      <vt:variant>
        <vt:i4>5</vt:i4>
      </vt:variant>
      <vt:variant>
        <vt:lpwstr>http://www.comune.cinquefrondi.rc.it/logo_regionecalabria.gif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CROPANI</dc:title>
  <dc:creator>Utente</dc:creator>
  <cp:lastModifiedBy>Mara Morrone</cp:lastModifiedBy>
  <cp:revision>2</cp:revision>
  <cp:lastPrinted>2016-04-29T08:46:00Z</cp:lastPrinted>
  <dcterms:created xsi:type="dcterms:W3CDTF">2021-10-18T10:35:00Z</dcterms:created>
  <dcterms:modified xsi:type="dcterms:W3CDTF">2021-10-18T10:35:00Z</dcterms:modified>
</cp:coreProperties>
</file>